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27671360"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374BFC">
        <w:rPr>
          <w:bCs/>
          <w:sz w:val="28"/>
          <w:szCs w:val="28"/>
        </w:rPr>
        <w:t>03</w:t>
      </w:r>
      <w:r w:rsidR="00DF0F99">
        <w:rPr>
          <w:bCs/>
          <w:sz w:val="28"/>
          <w:szCs w:val="28"/>
        </w:rPr>
        <w:t xml:space="preserve"> of 201</w:t>
      </w:r>
      <w:r w:rsidR="00374BFC">
        <w:rPr>
          <w:bCs/>
          <w:sz w:val="28"/>
          <w:szCs w:val="28"/>
        </w:rPr>
        <w:t>6</w:t>
      </w:r>
      <w:r w:rsidR="00DF0F99">
        <w:rPr>
          <w:bCs/>
          <w:sz w:val="28"/>
          <w:szCs w:val="28"/>
        </w:rPr>
        <w:t>-1</w:t>
      </w:r>
      <w:r w:rsidR="00374BFC">
        <w:rPr>
          <w:bCs/>
          <w:sz w:val="28"/>
          <w:szCs w:val="28"/>
        </w:rPr>
        <w:t>7</w:t>
      </w:r>
      <w:r w:rsidR="00462E25">
        <w:rPr>
          <w:bCs/>
          <w:sz w:val="28"/>
          <w:szCs w:val="28"/>
        </w:rPr>
        <w:t xml:space="preserve"> Specification No.</w:t>
      </w:r>
      <w:r w:rsidR="00374BFC">
        <w:rPr>
          <w:bCs/>
          <w:sz w:val="28"/>
          <w:szCs w:val="28"/>
        </w:rPr>
        <w:t>08</w:t>
      </w:r>
      <w:r w:rsidR="000E623B">
        <w:rPr>
          <w:bCs/>
          <w:sz w:val="28"/>
          <w:szCs w:val="28"/>
        </w:rPr>
        <w:t xml:space="preserve"> </w:t>
      </w:r>
      <w:r w:rsidR="00DF0F99">
        <w:rPr>
          <w:bCs/>
          <w:sz w:val="28"/>
          <w:szCs w:val="28"/>
        </w:rPr>
        <w:t>/201</w:t>
      </w:r>
      <w:r w:rsidR="00374BFC">
        <w:rPr>
          <w:bCs/>
          <w:sz w:val="28"/>
          <w:szCs w:val="28"/>
        </w:rPr>
        <w:t>6</w:t>
      </w:r>
      <w:r w:rsidR="00DF0F99">
        <w:rPr>
          <w:bCs/>
          <w:sz w:val="28"/>
          <w:szCs w:val="28"/>
        </w:rPr>
        <w:t>-1</w:t>
      </w:r>
      <w:r w:rsidR="00374BFC">
        <w:rPr>
          <w:bCs/>
          <w:sz w:val="28"/>
          <w:szCs w:val="28"/>
        </w:rPr>
        <w:t>7</w:t>
      </w:r>
    </w:p>
    <w:p w:rsidR="00582B9F" w:rsidRPr="00582B9F" w:rsidRDefault="00DF0F99" w:rsidP="00582B9F">
      <w:pPr>
        <w:pStyle w:val="NormalWeb"/>
        <w:spacing w:after="0"/>
        <w:rPr>
          <w:bCs/>
          <w:sz w:val="28"/>
          <w:szCs w:val="28"/>
        </w:rPr>
      </w:pPr>
      <w:r>
        <w:rPr>
          <w:bCs/>
          <w:sz w:val="28"/>
          <w:szCs w:val="28"/>
        </w:rPr>
        <w:t xml:space="preserve">Name of Work:- </w:t>
      </w:r>
      <w:r w:rsidR="00035183">
        <w:rPr>
          <w:bCs/>
          <w:sz w:val="28"/>
          <w:szCs w:val="28"/>
        </w:rPr>
        <w:t xml:space="preserve"> </w:t>
      </w:r>
      <w:r w:rsidR="00AA73E1" w:rsidRPr="00AA73E1">
        <w:rPr>
          <w:bCs/>
          <w:sz w:val="28"/>
          <w:szCs w:val="28"/>
        </w:rPr>
        <w:t>CONSTRUCTION OF NEW S.G.R. AT 33/11 SUBSTATION-</w:t>
      </w:r>
      <w:r w:rsidR="00AA73E1">
        <w:rPr>
          <w:bCs/>
          <w:sz w:val="28"/>
          <w:szCs w:val="28"/>
        </w:rPr>
        <w:tab/>
        <w:t xml:space="preserve"> </w:t>
      </w:r>
      <w:r w:rsidR="00AA73E1">
        <w:rPr>
          <w:bCs/>
          <w:sz w:val="28"/>
          <w:szCs w:val="28"/>
        </w:rPr>
        <w:tab/>
        <w:t xml:space="preserve">                  </w:t>
      </w:r>
      <w:r w:rsidR="00AA73E1" w:rsidRPr="00AA73E1">
        <w:rPr>
          <w:bCs/>
          <w:sz w:val="28"/>
          <w:szCs w:val="28"/>
        </w:rPr>
        <w:t>WEST END,DISTRICT- ALLAHABAD</w:t>
      </w:r>
      <w:r w:rsidR="00AA73E1">
        <w:rPr>
          <w:bCs/>
          <w:sz w:val="28"/>
          <w:szCs w:val="28"/>
        </w:rPr>
        <w:t xml:space="preserve"> </w:t>
      </w:r>
      <w:r w:rsidR="00582B9F" w:rsidRPr="00582B9F">
        <w:rPr>
          <w:bCs/>
          <w:sz w:val="28"/>
          <w:szCs w:val="28"/>
        </w:rPr>
        <w:t xml:space="preserve">Under R.A.P.D.R.P </w:t>
      </w:r>
      <w:r w:rsidR="00AA73E1">
        <w:rPr>
          <w:bCs/>
          <w:sz w:val="28"/>
          <w:szCs w:val="28"/>
        </w:rPr>
        <w:t xml:space="preserve">       </w:t>
      </w:r>
      <w:r w:rsidR="00AA73E1">
        <w:rPr>
          <w:bCs/>
          <w:sz w:val="28"/>
          <w:szCs w:val="28"/>
        </w:rPr>
        <w:tab/>
        <w:t xml:space="preserve">  </w:t>
      </w:r>
      <w:r w:rsidR="00AA73E1">
        <w:rPr>
          <w:bCs/>
          <w:sz w:val="28"/>
          <w:szCs w:val="28"/>
        </w:rPr>
        <w:tab/>
        <w:t xml:space="preserve">        </w:t>
      </w:r>
      <w:r w:rsidR="007A75BF">
        <w:rPr>
          <w:bCs/>
          <w:sz w:val="28"/>
          <w:szCs w:val="28"/>
        </w:rPr>
        <w:t xml:space="preserve"> </w:t>
      </w:r>
      <w:r w:rsidR="00582B9F" w:rsidRPr="00582B9F">
        <w:rPr>
          <w:bCs/>
          <w:sz w:val="28"/>
          <w:szCs w:val="28"/>
        </w:rPr>
        <w:t>(Part-B   Scheme)</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AA73E1">
        <w:rPr>
          <w:bCs/>
          <w:sz w:val="28"/>
          <w:szCs w:val="28"/>
        </w:rPr>
        <w:t>2000</w:t>
      </w:r>
      <w:r w:rsidR="000E623B">
        <w:rPr>
          <w:bCs/>
          <w:sz w:val="28"/>
          <w:szCs w:val="28"/>
        </w:rPr>
        <w:t xml:space="preserve"> </w:t>
      </w:r>
      <w:r w:rsidR="00462E25">
        <w:rPr>
          <w:bCs/>
          <w:sz w:val="28"/>
          <w:szCs w:val="28"/>
        </w:rPr>
        <w:t>+ 10%Trade Tax Rs.</w:t>
      </w:r>
      <w:r w:rsidR="00AA73E1">
        <w:rPr>
          <w:bCs/>
          <w:sz w:val="28"/>
          <w:szCs w:val="28"/>
        </w:rPr>
        <w:t>200</w:t>
      </w:r>
      <w:r w:rsidR="00462E25">
        <w:rPr>
          <w:bCs/>
          <w:sz w:val="28"/>
          <w:szCs w:val="28"/>
        </w:rPr>
        <w:t>.00= Rs.</w:t>
      </w:r>
      <w:r w:rsidR="00AA73E1">
        <w:rPr>
          <w:bCs/>
          <w:sz w:val="28"/>
          <w:szCs w:val="28"/>
        </w:rPr>
        <w:t>2200.</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374BFC">
        <w:rPr>
          <w:bCs/>
          <w:sz w:val="28"/>
          <w:szCs w:val="28"/>
        </w:rPr>
        <w:t>21-06</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Page No.</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11-24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25-29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30-31</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33</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D5002B">
        <w:tc>
          <w:tcPr>
            <w:tcW w:w="3129" w:type="dxa"/>
            <w:gridSpan w:val="2"/>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D</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w:t>
            </w:r>
            <w:r>
              <w:rPr>
                <w:bCs/>
                <w:sz w:val="28"/>
                <w:szCs w:val="28"/>
              </w:rPr>
              <w:lastRenderedPageBreak/>
              <w:t xml:space="preserve">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lastRenderedPageBreak/>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lastRenderedPageBreak/>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Class-C</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Diesel winches 65 ton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Excavating grabs ½ to 1 cum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Diesel generating sets 25Kw. </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lastRenderedPageBreak/>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lastRenderedPageBreak/>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8"/>
        <w:gridCol w:w="6376"/>
      </w:tblGrid>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Invited by</w:t>
            </w:r>
          </w:p>
        </w:tc>
        <w:tc>
          <w:tcPr>
            <w:tcW w:w="0" w:type="auto"/>
          </w:tcPr>
          <w:p w:rsidR="00462E25" w:rsidRPr="00F75A95" w:rsidRDefault="00462E25" w:rsidP="00D5002B">
            <w:pPr>
              <w:jc w:val="both"/>
              <w:rPr>
                <w:sz w:val="24"/>
                <w:szCs w:val="24"/>
              </w:rPr>
            </w:pPr>
            <w:r w:rsidRPr="00F75A95">
              <w:rPr>
                <w:sz w:val="24"/>
                <w:szCs w:val="24"/>
              </w:rPr>
              <w:t xml:space="preserve">Executive Engineer, Electricity Civil Division (Distribution),57-George Town, </w:t>
            </w:r>
            <w:smartTag w:uri="urn:schemas-microsoft-com:office:smarttags" w:element="City">
              <w:smartTag w:uri="urn:schemas-microsoft-com:office:smarttags" w:element="place">
                <w:r w:rsidRPr="00F75A95">
                  <w:rPr>
                    <w:sz w:val="24"/>
                    <w:szCs w:val="24"/>
                  </w:rPr>
                  <w:t>Allahabad</w:t>
                </w:r>
              </w:smartTag>
            </w:smartTag>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Notice/Short Term Tender Notice No. &amp; Specification No.</w:t>
            </w:r>
          </w:p>
        </w:tc>
        <w:tc>
          <w:tcPr>
            <w:tcW w:w="0" w:type="auto"/>
          </w:tcPr>
          <w:p w:rsidR="00462E25" w:rsidRPr="00F75A95" w:rsidRDefault="00462E25" w:rsidP="00893453">
            <w:pPr>
              <w:jc w:val="both"/>
              <w:rPr>
                <w:sz w:val="24"/>
                <w:szCs w:val="24"/>
              </w:rPr>
            </w:pPr>
            <w:r>
              <w:rPr>
                <w:sz w:val="24"/>
                <w:szCs w:val="24"/>
              </w:rPr>
              <w:t xml:space="preserve">No. </w:t>
            </w:r>
            <w:r w:rsidR="00DA312B" w:rsidRPr="00DA312B">
              <w:rPr>
                <w:bCs/>
                <w:sz w:val="24"/>
                <w:szCs w:val="24"/>
              </w:rPr>
              <w:t>03 of 2016-17 Specification No.08 /2016-17</w:t>
            </w:r>
            <w:r w:rsidRPr="00F75A95">
              <w:rPr>
                <w:sz w:val="24"/>
                <w:szCs w:val="24"/>
              </w:rPr>
              <w:t>-</w:t>
            </w:r>
            <w:r w:rsidR="002B6F6A" w:rsidRPr="002B6F6A">
              <w:rPr>
                <w:bCs/>
              </w:rPr>
              <w:t>:-</w:t>
            </w:r>
            <w:r w:rsidR="00530473">
              <w:rPr>
                <w:bCs/>
              </w:rPr>
              <w:t xml:space="preserve"> </w:t>
            </w:r>
            <w:r w:rsidR="00893453" w:rsidRPr="00893453">
              <w:rPr>
                <w:bCs/>
              </w:rPr>
              <w:t>CONSTRUCTION OF NEW S.G.R. AT 33/11 SUBSTATION-WEST END,DISTRICT- ALLAHABAD</w:t>
            </w:r>
            <w:r w:rsidR="0051318B" w:rsidRPr="0051318B">
              <w:rPr>
                <w:bCs/>
              </w:rPr>
              <w:t xml:space="preserve"> Under R.A.P.D.R.P (Part-B   Scheme)</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Date</w:t>
            </w:r>
          </w:p>
        </w:tc>
        <w:tc>
          <w:tcPr>
            <w:tcW w:w="0" w:type="auto"/>
          </w:tcPr>
          <w:p w:rsidR="00462E25" w:rsidRPr="00F75A95" w:rsidRDefault="00DA312B" w:rsidP="00D5002B">
            <w:pPr>
              <w:jc w:val="both"/>
              <w:rPr>
                <w:sz w:val="24"/>
                <w:szCs w:val="24"/>
              </w:rPr>
            </w:pPr>
            <w:r>
              <w:rPr>
                <w:sz w:val="24"/>
                <w:szCs w:val="24"/>
              </w:rPr>
              <w:t>21-06</w:t>
            </w:r>
            <w:r w:rsidR="008F02A9">
              <w:rPr>
                <w:sz w:val="24"/>
                <w:szCs w:val="24"/>
              </w:rPr>
              <w:t>-2016</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Name and Address of the Tenderer</w:t>
            </w:r>
          </w:p>
          <w:p w:rsidR="00462E25" w:rsidRPr="00F75A95" w:rsidRDefault="00462E25" w:rsidP="00D5002B">
            <w:pPr>
              <w:jc w:val="both"/>
              <w:rPr>
                <w:sz w:val="24"/>
                <w:szCs w:val="24"/>
              </w:rPr>
            </w:pPr>
          </w:p>
          <w:p w:rsidR="00462E25" w:rsidRPr="00F75A95" w:rsidRDefault="00462E25" w:rsidP="00D5002B">
            <w:pPr>
              <w:jc w:val="both"/>
              <w:rPr>
                <w:sz w:val="24"/>
                <w:szCs w:val="24"/>
              </w:rPr>
            </w:pPr>
          </w:p>
        </w:tc>
        <w:tc>
          <w:tcPr>
            <w:tcW w:w="0" w:type="auto"/>
          </w:tcPr>
          <w:p w:rsidR="00462E25" w:rsidRPr="00F75A95" w:rsidRDefault="00462E25" w:rsidP="00D5002B">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jc w:val="both"/>
        <w:rPr>
          <w:sz w:val="24"/>
          <w:szCs w:val="24"/>
        </w:rPr>
      </w:pPr>
    </w:p>
    <w:p w:rsidR="00462E25" w:rsidRDefault="00462E25" w:rsidP="00462E25">
      <w:pPr>
        <w:rPr>
          <w:sz w:val="24"/>
          <w:szCs w:val="24"/>
        </w:rPr>
      </w:pPr>
      <w:r>
        <w:rPr>
          <w:sz w:val="24"/>
          <w:szCs w:val="24"/>
        </w:rPr>
        <w:t xml:space="preserve">     Signed This………………. ……………………………     day of ………………201</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lastRenderedPageBreak/>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Name &amp; address of Offices under whom work was executed with certificate</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6</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t>
      </w:r>
      <w:r>
        <w:rPr>
          <w:sz w:val="22"/>
          <w:szCs w:val="22"/>
        </w:rPr>
        <w:lastRenderedPageBreak/>
        <w:t xml:space="preserve">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w:t>
      </w:r>
      <w:r>
        <w:rPr>
          <w:sz w:val="22"/>
          <w:szCs w:val="22"/>
        </w:rPr>
        <w:lastRenderedPageBreak/>
        <w:t xml:space="preserve">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w:t>
      </w:r>
      <w:r>
        <w:rPr>
          <w:sz w:val="22"/>
          <w:szCs w:val="22"/>
        </w:rPr>
        <w:lastRenderedPageBreak/>
        <w:t xml:space="preserve">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lastRenderedPageBreak/>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w:t>
      </w:r>
      <w:r>
        <w:rPr>
          <w:sz w:val="22"/>
          <w:szCs w:val="22"/>
        </w:rPr>
        <w:lastRenderedPageBreak/>
        <w:t>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w:t>
      </w:r>
      <w:r>
        <w:rPr>
          <w:sz w:val="22"/>
          <w:szCs w:val="22"/>
        </w:rPr>
        <w:lastRenderedPageBreak/>
        <w:t xml:space="preserve">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w:t>
      </w:r>
      <w:r>
        <w:rPr>
          <w:sz w:val="22"/>
          <w:szCs w:val="22"/>
        </w:rPr>
        <w:lastRenderedPageBreak/>
        <w:t xml:space="preserve">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w:t>
      </w:r>
      <w:r>
        <w:rPr>
          <w:sz w:val="22"/>
          <w:szCs w:val="22"/>
        </w:rPr>
        <w:lastRenderedPageBreak/>
        <w:t xml:space="preserve">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lastRenderedPageBreak/>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lastRenderedPageBreak/>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lastRenderedPageBreak/>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D5002B">
            <w:pPr>
              <w:pStyle w:val="Style"/>
              <w:snapToGrid w:val="0"/>
              <w:rPr>
                <w:sz w:val="19"/>
                <w:szCs w:val="19"/>
              </w:rPr>
            </w:pPr>
          </w:p>
        </w:tc>
        <w:tc>
          <w:tcPr>
            <w:tcW w:w="519" w:type="dxa"/>
            <w:tcBorders>
              <w:top w:val="single" w:sz="4" w:space="0" w:color="000000"/>
            </w:tcBorders>
            <w:vAlign w:val="center"/>
          </w:tcPr>
          <w:p w:rsidR="00462E25" w:rsidRDefault="00462E25" w:rsidP="00D5002B">
            <w:pPr>
              <w:pStyle w:val="Style"/>
              <w:snapToGrid w:val="0"/>
              <w:jc w:val="center"/>
              <w:rPr>
                <w:sz w:val="19"/>
                <w:szCs w:val="19"/>
              </w:rPr>
            </w:pPr>
          </w:p>
        </w:tc>
        <w:tc>
          <w:tcPr>
            <w:tcW w:w="3129" w:type="dxa"/>
            <w:tcBorders>
              <w:top w:val="single" w:sz="4" w:space="0" w:color="000000"/>
            </w:tcBorders>
            <w:vAlign w:val="center"/>
          </w:tcPr>
          <w:p w:rsidR="00462E25" w:rsidRDefault="00462E25" w:rsidP="00D5002B">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Ballast </w:t>
            </w:r>
          </w:p>
        </w:tc>
      </w:tr>
      <w:tr w:rsidR="00462E25" w:rsidTr="00D5002B">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vAlign w:val="center"/>
          </w:tcPr>
          <w:p w:rsidR="00462E25" w:rsidRDefault="00462E25" w:rsidP="00D5002B">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D5002B">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D5002B">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D5002B">
        <w:trPr>
          <w:cantSplit/>
        </w:trPr>
        <w:tc>
          <w:tcPr>
            <w:tcW w:w="741" w:type="dxa"/>
            <w:vMerge/>
            <w:tcBorders>
              <w:left w:val="single" w:sz="4" w:space="0" w:color="000000"/>
              <w:bottom w:val="single" w:sz="4" w:space="0" w:color="000000"/>
            </w:tcBorders>
            <w:vAlign w:val="center"/>
          </w:tcPr>
          <w:p w:rsidR="00462E25" w:rsidRDefault="00462E25" w:rsidP="00D5002B"/>
        </w:tc>
        <w:tc>
          <w:tcPr>
            <w:tcW w:w="285" w:type="dxa"/>
            <w:vMerge/>
            <w:tcBorders>
              <w:left w:val="single" w:sz="4" w:space="0" w:color="000000"/>
              <w:bottom w:val="single" w:sz="4" w:space="0" w:color="000000"/>
            </w:tcBorders>
            <w:vAlign w:val="center"/>
          </w:tcPr>
          <w:p w:rsidR="00462E25" w:rsidRDefault="00462E25" w:rsidP="00D5002B"/>
        </w:tc>
        <w:tc>
          <w:tcPr>
            <w:tcW w:w="519" w:type="dxa"/>
            <w:tcBorders>
              <w:bottom w:val="single" w:sz="4" w:space="0" w:color="000000"/>
            </w:tcBorders>
            <w:vAlign w:val="center"/>
          </w:tcPr>
          <w:p w:rsidR="00462E25" w:rsidRDefault="00462E25" w:rsidP="00D5002B">
            <w:pPr>
              <w:pStyle w:val="Style"/>
              <w:snapToGrid w:val="0"/>
              <w:jc w:val="center"/>
              <w:rPr>
                <w:sz w:val="31"/>
                <w:szCs w:val="31"/>
              </w:rPr>
            </w:pPr>
          </w:p>
        </w:tc>
        <w:tc>
          <w:tcPr>
            <w:tcW w:w="3129" w:type="dxa"/>
            <w:tcBorders>
              <w:bottom w:val="single" w:sz="4" w:space="0" w:color="000000"/>
            </w:tcBorders>
            <w:vAlign w:val="center"/>
          </w:tcPr>
          <w:p w:rsidR="00462E25" w:rsidRDefault="00462E25" w:rsidP="00D5002B">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 </w:t>
            </w:r>
          </w:p>
        </w:tc>
      </w:tr>
      <w:tr w:rsidR="00462E25" w:rsidTr="00D5002B">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0.80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0.92 </w:t>
            </w:r>
          </w:p>
        </w:tc>
      </w:tr>
      <w:tr w:rsidR="00462E25" w:rsidTr="00D5002B">
        <w:trPr>
          <w:trHeight w:hRule="exact" w:val="24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0.023 </w:t>
            </w:r>
          </w:p>
        </w:tc>
      </w:tr>
      <w:tr w:rsidR="00462E25" w:rsidTr="00D5002B">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left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19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6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D5002B">
            <w:pPr>
              <w:snapToGrid w:val="0"/>
              <w:rPr>
                <w:w w:val="106"/>
              </w:rPr>
            </w:pPr>
          </w:p>
          <w:p w:rsidR="00462E25" w:rsidRDefault="00462E25" w:rsidP="00D5002B">
            <w:pPr>
              <w:pStyle w:val="Style"/>
              <w:jc w:val="right"/>
              <w:rPr>
                <w:w w:val="106"/>
                <w:sz w:val="20"/>
                <w:szCs w:val="20"/>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01"/>
        </w:trPr>
        <w:tc>
          <w:tcPr>
            <w:tcW w:w="741" w:type="dxa"/>
            <w:tcBorders>
              <w:left w:val="single" w:sz="4" w:space="0" w:color="000000"/>
            </w:tcBorders>
            <w:vAlign w:val="center"/>
          </w:tcPr>
          <w:p w:rsidR="00462E25" w:rsidRDefault="00462E25" w:rsidP="00D5002B">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D5002B">
            <w:pPr>
              <w:snapToGrid w:val="0"/>
              <w:rPr>
                <w:w w:val="109"/>
                <w:sz w:val="19"/>
                <w:szCs w:val="19"/>
              </w:rPr>
            </w:pPr>
          </w:p>
          <w:p w:rsidR="00462E25" w:rsidRDefault="00462E25" w:rsidP="00D5002B">
            <w:pPr>
              <w:pStyle w:val="Style"/>
              <w:jc w:val="right"/>
              <w:rPr>
                <w:w w:val="109"/>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rFonts w:ascii="Courier New" w:hAnsi="Courier New" w:cs="Courier New"/>
                <w:sz w:val="23"/>
                <w:szCs w:val="23"/>
              </w:rPr>
            </w:pPr>
          </w:p>
          <w:p w:rsidR="00462E25" w:rsidRDefault="00462E25" w:rsidP="00D5002B">
            <w:pPr>
              <w:rPr>
                <w:rFonts w:ascii="Courier New" w:hAnsi="Courier New" w:cs="Courier New"/>
                <w:sz w:val="23"/>
                <w:szCs w:val="23"/>
              </w:rPr>
            </w:pPr>
          </w:p>
          <w:p w:rsidR="00462E25" w:rsidRDefault="00462E25" w:rsidP="00D5002B">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rPr>
            </w:pPr>
            <w:r>
              <w:rPr>
                <w:w w:val="200"/>
              </w:rPr>
              <w:t xml:space="preserve">- </w:t>
            </w:r>
          </w:p>
        </w:tc>
      </w:tr>
      <w:tr w:rsidR="00462E25" w:rsidTr="00D5002B">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lastRenderedPageBreak/>
              <w:t>J.</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Particulars of Drawing</w:t>
            </w:r>
          </w:p>
        </w:tc>
      </w:tr>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233F9D" w:rsidP="00462E25">
      <w:pPr>
        <w:pStyle w:val="Style"/>
        <w:rPr>
          <w:sz w:val="21"/>
          <w:szCs w:val="21"/>
          <w:u w:val="single"/>
        </w:rPr>
      </w:pPr>
      <w:r w:rsidRPr="00233F9D">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lastRenderedPageBreak/>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lastRenderedPageBreak/>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lastRenderedPageBreak/>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D5002B">
        <w:tc>
          <w:tcPr>
            <w:tcW w:w="1008" w:type="dxa"/>
          </w:tcPr>
          <w:p w:rsidR="00462E25" w:rsidRPr="00E6746B" w:rsidRDefault="00462E25" w:rsidP="00D5002B">
            <w:pPr>
              <w:jc w:val="center"/>
              <w:rPr>
                <w:b/>
                <w:color w:val="000000"/>
              </w:rPr>
            </w:pPr>
            <w:r w:rsidRPr="00E6746B">
              <w:rPr>
                <w:b/>
                <w:color w:val="000000"/>
              </w:rPr>
              <w:t>SI No.</w:t>
            </w:r>
          </w:p>
        </w:tc>
        <w:tc>
          <w:tcPr>
            <w:tcW w:w="4320" w:type="dxa"/>
          </w:tcPr>
          <w:p w:rsidR="00462E25" w:rsidRPr="00E6746B" w:rsidRDefault="00462E25" w:rsidP="00D5002B">
            <w:pPr>
              <w:jc w:val="center"/>
              <w:rPr>
                <w:b/>
                <w:color w:val="000000"/>
              </w:rPr>
            </w:pPr>
            <w:r w:rsidRPr="00E6746B">
              <w:rPr>
                <w:b/>
                <w:color w:val="000000"/>
              </w:rPr>
              <w:t>Name of work</w:t>
            </w:r>
          </w:p>
        </w:tc>
        <w:tc>
          <w:tcPr>
            <w:tcW w:w="1649" w:type="dxa"/>
          </w:tcPr>
          <w:p w:rsidR="00462E25" w:rsidRPr="00E6746B" w:rsidRDefault="00462E25" w:rsidP="00D5002B">
            <w:pPr>
              <w:jc w:val="center"/>
              <w:rPr>
                <w:b/>
                <w:color w:val="000000"/>
              </w:rPr>
            </w:pPr>
            <w:r w:rsidRPr="00E6746B">
              <w:rPr>
                <w:b/>
                <w:color w:val="000000"/>
              </w:rPr>
              <w:t>Page From</w:t>
            </w:r>
          </w:p>
        </w:tc>
        <w:tc>
          <w:tcPr>
            <w:tcW w:w="1080" w:type="dxa"/>
          </w:tcPr>
          <w:p w:rsidR="00462E25" w:rsidRPr="00E6746B" w:rsidRDefault="00462E25" w:rsidP="00D5002B">
            <w:pPr>
              <w:jc w:val="center"/>
              <w:rPr>
                <w:b/>
                <w:color w:val="000000"/>
              </w:rPr>
            </w:pPr>
            <w:r w:rsidRPr="00E6746B">
              <w:rPr>
                <w:b/>
                <w:color w:val="000000"/>
              </w:rPr>
              <w:t>No. To</w:t>
            </w:r>
          </w:p>
        </w:tc>
        <w:tc>
          <w:tcPr>
            <w:tcW w:w="1772" w:type="dxa"/>
          </w:tcPr>
          <w:p w:rsidR="00462E25" w:rsidRPr="00E6746B" w:rsidRDefault="00462E25" w:rsidP="00D5002B">
            <w:pPr>
              <w:jc w:val="center"/>
              <w:rPr>
                <w:b/>
                <w:color w:val="000000"/>
              </w:rPr>
            </w:pPr>
            <w:r w:rsidRPr="00E6746B">
              <w:rPr>
                <w:b/>
                <w:color w:val="000000"/>
              </w:rPr>
              <w:t>Total Cost</w:t>
            </w:r>
          </w:p>
        </w:tc>
      </w:tr>
      <w:tr w:rsidR="00462E25" w:rsidRPr="00E6746B" w:rsidTr="00D5002B">
        <w:tc>
          <w:tcPr>
            <w:tcW w:w="1008" w:type="dxa"/>
          </w:tcPr>
          <w:p w:rsidR="00462E25" w:rsidRPr="00E6746B" w:rsidRDefault="00462E25" w:rsidP="00D5002B">
            <w:pPr>
              <w:jc w:val="center"/>
              <w:rPr>
                <w:color w:val="000000"/>
              </w:rPr>
            </w:pPr>
            <w:r w:rsidRPr="00E6746B">
              <w:rPr>
                <w:color w:val="000000"/>
              </w:rPr>
              <w:t>1</w:t>
            </w: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tc>
        <w:tc>
          <w:tcPr>
            <w:tcW w:w="4320" w:type="dxa"/>
          </w:tcPr>
          <w:p w:rsidR="00462E25" w:rsidRPr="00E6746B" w:rsidRDefault="00462E25" w:rsidP="00D5002B">
            <w:pPr>
              <w:rPr>
                <w:color w:val="000000"/>
              </w:rPr>
            </w:pPr>
          </w:p>
        </w:tc>
        <w:tc>
          <w:tcPr>
            <w:tcW w:w="1649" w:type="dxa"/>
          </w:tcPr>
          <w:p w:rsidR="00462E25" w:rsidRPr="00E6746B" w:rsidRDefault="00462E25" w:rsidP="00D5002B">
            <w:pPr>
              <w:jc w:val="center"/>
              <w:rPr>
                <w:color w:val="000000"/>
              </w:rPr>
            </w:pPr>
          </w:p>
        </w:tc>
        <w:tc>
          <w:tcPr>
            <w:tcW w:w="1080" w:type="dxa"/>
          </w:tcPr>
          <w:p w:rsidR="00462E25" w:rsidRPr="00E6746B" w:rsidRDefault="00462E25" w:rsidP="00D5002B">
            <w:pPr>
              <w:jc w:val="center"/>
              <w:rPr>
                <w:color w:val="000000"/>
              </w:rPr>
            </w:pPr>
          </w:p>
        </w:tc>
        <w:tc>
          <w:tcPr>
            <w:tcW w:w="1772" w:type="dxa"/>
          </w:tcPr>
          <w:p w:rsidR="00462E25" w:rsidRPr="00E6746B" w:rsidRDefault="00462E25" w:rsidP="00D5002B">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274F4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0920" w:rsidRDefault="00250920" w:rsidP="005D3F0D">
      <w:pPr>
        <w:spacing w:after="0" w:line="240" w:lineRule="auto"/>
      </w:pPr>
      <w:r>
        <w:separator/>
      </w:r>
    </w:p>
  </w:endnote>
  <w:endnote w:type="continuationSeparator" w:id="1">
    <w:p w:rsidR="00250920" w:rsidRDefault="00250920"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0920" w:rsidRDefault="00250920" w:rsidP="005D3F0D">
      <w:pPr>
        <w:spacing w:after="0" w:line="240" w:lineRule="auto"/>
      </w:pPr>
      <w:r>
        <w:separator/>
      </w:r>
    </w:p>
  </w:footnote>
  <w:footnote w:type="continuationSeparator" w:id="1">
    <w:p w:rsidR="00250920" w:rsidRDefault="00250920"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233F9D"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end"/>
    </w:r>
  </w:p>
  <w:p w:rsidR="003038C4" w:rsidRDefault="00250920" w:rsidP="00274F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233F9D"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separate"/>
    </w:r>
    <w:r w:rsidR="00DA312B">
      <w:rPr>
        <w:rStyle w:val="PageNumber"/>
        <w:noProof/>
      </w:rPr>
      <w:t>6</w:t>
    </w:r>
    <w:r>
      <w:rPr>
        <w:rStyle w:val="PageNumber"/>
      </w:rPr>
      <w:fldChar w:fldCharType="end"/>
    </w:r>
  </w:p>
  <w:p w:rsidR="003038C4" w:rsidRDefault="00250920" w:rsidP="00274F4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0"/>
    <w:footnote w:id="1"/>
  </w:footnotePr>
  <w:endnotePr>
    <w:endnote w:id="0"/>
    <w:endnote w:id="1"/>
  </w:endnotePr>
  <w:compat>
    <w:useFELayout/>
  </w:compat>
  <w:rsids>
    <w:rsidRoot w:val="00462E25"/>
    <w:rsid w:val="00035183"/>
    <w:rsid w:val="00050C80"/>
    <w:rsid w:val="000E623B"/>
    <w:rsid w:val="001A578D"/>
    <w:rsid w:val="001E55C4"/>
    <w:rsid w:val="002159BF"/>
    <w:rsid w:val="00233F9D"/>
    <w:rsid w:val="00235D52"/>
    <w:rsid w:val="00250920"/>
    <w:rsid w:val="002B6F6A"/>
    <w:rsid w:val="002E110F"/>
    <w:rsid w:val="002E2A98"/>
    <w:rsid w:val="002F28E0"/>
    <w:rsid w:val="002F6BBB"/>
    <w:rsid w:val="0032118B"/>
    <w:rsid w:val="003379C0"/>
    <w:rsid w:val="00374BFC"/>
    <w:rsid w:val="00382CC0"/>
    <w:rsid w:val="00394B51"/>
    <w:rsid w:val="003A5229"/>
    <w:rsid w:val="003E52BE"/>
    <w:rsid w:val="00462E25"/>
    <w:rsid w:val="00480608"/>
    <w:rsid w:val="00496A2A"/>
    <w:rsid w:val="004E5E8C"/>
    <w:rsid w:val="0051318B"/>
    <w:rsid w:val="00530473"/>
    <w:rsid w:val="00582B9F"/>
    <w:rsid w:val="005A0843"/>
    <w:rsid w:val="005A0FAE"/>
    <w:rsid w:val="005D3F0D"/>
    <w:rsid w:val="00626E1A"/>
    <w:rsid w:val="00634869"/>
    <w:rsid w:val="00644689"/>
    <w:rsid w:val="00652B88"/>
    <w:rsid w:val="00661650"/>
    <w:rsid w:val="00670A7F"/>
    <w:rsid w:val="006E0C70"/>
    <w:rsid w:val="007338EA"/>
    <w:rsid w:val="00733960"/>
    <w:rsid w:val="007656A6"/>
    <w:rsid w:val="00771B87"/>
    <w:rsid w:val="007A75BF"/>
    <w:rsid w:val="00817188"/>
    <w:rsid w:val="00893453"/>
    <w:rsid w:val="008944D0"/>
    <w:rsid w:val="00895D44"/>
    <w:rsid w:val="008C47DE"/>
    <w:rsid w:val="008F02A9"/>
    <w:rsid w:val="008F31F9"/>
    <w:rsid w:val="008F797A"/>
    <w:rsid w:val="00956EB7"/>
    <w:rsid w:val="009A0B62"/>
    <w:rsid w:val="00A55D52"/>
    <w:rsid w:val="00AA73E1"/>
    <w:rsid w:val="00B14718"/>
    <w:rsid w:val="00B72AAC"/>
    <w:rsid w:val="00B85493"/>
    <w:rsid w:val="00B9449A"/>
    <w:rsid w:val="00BD3059"/>
    <w:rsid w:val="00BD359D"/>
    <w:rsid w:val="00D13D4C"/>
    <w:rsid w:val="00DA312B"/>
    <w:rsid w:val="00DF0F99"/>
    <w:rsid w:val="00E05947"/>
    <w:rsid w:val="00E3289A"/>
    <w:rsid w:val="00E329CF"/>
    <w:rsid w:val="00E33E6A"/>
    <w:rsid w:val="00EA28A3"/>
    <w:rsid w:val="00EC53C1"/>
    <w:rsid w:val="00F206A1"/>
    <w:rsid w:val="00F72BB0"/>
    <w:rsid w:val="00FB23F9"/>
    <w:rsid w:val="00FC173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31</Pages>
  <Words>15144</Words>
  <Characters>86326</Characters>
  <Application>Microsoft Office Word</Application>
  <DocSecurity>0</DocSecurity>
  <Lines>719</Lines>
  <Paragraphs>202</Paragraphs>
  <ScaleCrop>false</ScaleCrop>
  <Company/>
  <LinksUpToDate>false</LinksUpToDate>
  <CharactersWithSpaces>101268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46</cp:revision>
  <dcterms:created xsi:type="dcterms:W3CDTF">2015-07-01T12:51:00Z</dcterms:created>
  <dcterms:modified xsi:type="dcterms:W3CDTF">2016-06-17T06:53:00Z</dcterms:modified>
</cp:coreProperties>
</file>